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2472" w14:textId="77777777" w:rsidR="0032538A" w:rsidRPr="0032538A" w:rsidRDefault="0032538A">
      <w:pPr>
        <w:spacing w:before="99" w:line="440" w:lineRule="exact"/>
        <w:ind w:left="3265"/>
        <w:rPr>
          <w:rFonts w:asciiTheme="minorHAnsi" w:hAnsiTheme="minorHAnsi" w:cstheme="minorHAnsi"/>
        </w:rPr>
      </w:pPr>
      <w:r w:rsidRPr="0032538A">
        <w:rPr>
          <w:rFonts w:asciiTheme="minorHAnsi" w:hAnsiTheme="minorHAnsi" w:cstheme="minorHAnsi"/>
        </w:rPr>
        <w:t>Luke Colon</w:t>
      </w:r>
    </w:p>
    <w:p w14:paraId="0C1A09B4" w14:textId="002E8411" w:rsidR="003D2D79" w:rsidRPr="0032538A" w:rsidRDefault="0032538A">
      <w:pPr>
        <w:spacing w:before="99" w:line="440" w:lineRule="exact"/>
        <w:ind w:left="3265"/>
        <w:rPr>
          <w:rFonts w:asciiTheme="minorHAnsi" w:hAnsiTheme="minorHAnsi" w:cstheme="minorHAnsi"/>
          <w:sz w:val="32"/>
          <w:szCs w:val="32"/>
        </w:rPr>
      </w:pPr>
      <w:r w:rsidRPr="0032538A">
        <w:rPr>
          <w:rFonts w:asciiTheme="minorHAnsi" w:hAnsiTheme="minorHAnsi" w:cstheme="minorHAnsi"/>
          <w:spacing w:val="1"/>
          <w:position w:val="-1"/>
          <w:sz w:val="32"/>
          <w:szCs w:val="32"/>
        </w:rPr>
        <w:t>W</w:t>
      </w:r>
      <w:r w:rsidRPr="0032538A">
        <w:rPr>
          <w:rFonts w:asciiTheme="minorHAnsi" w:hAnsiTheme="minorHAnsi" w:cstheme="minorHAnsi"/>
          <w:spacing w:val="-3"/>
          <w:position w:val="-1"/>
          <w:sz w:val="32"/>
          <w:szCs w:val="32"/>
        </w:rPr>
        <w:t>a</w:t>
      </w:r>
      <w:r w:rsidRPr="0032538A">
        <w:rPr>
          <w:rFonts w:asciiTheme="minorHAnsi" w:hAnsiTheme="minorHAnsi" w:cstheme="minorHAnsi"/>
          <w:spacing w:val="-2"/>
          <w:position w:val="-1"/>
          <w:sz w:val="32"/>
          <w:szCs w:val="32"/>
        </w:rPr>
        <w:t>r</w:t>
      </w:r>
      <w:r w:rsidRPr="0032538A">
        <w:rPr>
          <w:rFonts w:asciiTheme="minorHAnsi" w:hAnsiTheme="minorHAnsi" w:cstheme="minorHAnsi"/>
          <w:spacing w:val="-3"/>
          <w:position w:val="-1"/>
          <w:sz w:val="32"/>
          <w:szCs w:val="32"/>
        </w:rPr>
        <w:t>e</w:t>
      </w:r>
      <w:r w:rsidRPr="0032538A">
        <w:rPr>
          <w:rFonts w:asciiTheme="minorHAnsi" w:hAnsiTheme="minorHAnsi" w:cstheme="minorHAnsi"/>
          <w:position w:val="-1"/>
          <w:sz w:val="32"/>
          <w:szCs w:val="32"/>
        </w:rPr>
        <w:t>h</w:t>
      </w:r>
      <w:r w:rsidRPr="0032538A">
        <w:rPr>
          <w:rFonts w:asciiTheme="minorHAnsi" w:hAnsiTheme="minorHAnsi" w:cstheme="minorHAnsi"/>
          <w:spacing w:val="-2"/>
          <w:position w:val="-1"/>
          <w:sz w:val="32"/>
          <w:szCs w:val="32"/>
        </w:rPr>
        <w:t>o</w:t>
      </w:r>
      <w:r w:rsidRPr="0032538A">
        <w:rPr>
          <w:rFonts w:asciiTheme="minorHAnsi" w:hAnsiTheme="minorHAnsi" w:cstheme="minorHAnsi"/>
          <w:position w:val="-1"/>
          <w:sz w:val="32"/>
          <w:szCs w:val="32"/>
        </w:rPr>
        <w:t>use</w:t>
      </w:r>
      <w:r w:rsidRPr="0032538A">
        <w:rPr>
          <w:rFonts w:asciiTheme="minorHAnsi" w:hAnsiTheme="minorHAnsi" w:cstheme="minorHAnsi"/>
          <w:spacing w:val="-5"/>
          <w:position w:val="-1"/>
          <w:sz w:val="32"/>
          <w:szCs w:val="32"/>
        </w:rPr>
        <w:t xml:space="preserve"> </w:t>
      </w:r>
      <w:r w:rsidRPr="0032538A">
        <w:rPr>
          <w:rFonts w:asciiTheme="minorHAnsi" w:hAnsiTheme="minorHAnsi" w:cstheme="minorHAnsi"/>
          <w:spacing w:val="-1"/>
          <w:position w:val="-1"/>
          <w:sz w:val="32"/>
          <w:szCs w:val="32"/>
        </w:rPr>
        <w:t>w</w:t>
      </w:r>
      <w:r w:rsidRPr="0032538A">
        <w:rPr>
          <w:rFonts w:asciiTheme="minorHAnsi" w:hAnsiTheme="minorHAnsi" w:cstheme="minorHAnsi"/>
          <w:position w:val="-1"/>
          <w:sz w:val="32"/>
          <w:szCs w:val="32"/>
        </w:rPr>
        <w:t>o</w:t>
      </w:r>
      <w:r w:rsidRPr="0032538A">
        <w:rPr>
          <w:rFonts w:asciiTheme="minorHAnsi" w:hAnsiTheme="minorHAnsi" w:cstheme="minorHAnsi"/>
          <w:spacing w:val="-3"/>
          <w:position w:val="-1"/>
          <w:sz w:val="32"/>
          <w:szCs w:val="32"/>
        </w:rPr>
        <w:t>r</w:t>
      </w:r>
      <w:r w:rsidRPr="0032538A">
        <w:rPr>
          <w:rFonts w:asciiTheme="minorHAnsi" w:hAnsiTheme="minorHAnsi" w:cstheme="minorHAnsi"/>
          <w:position w:val="-1"/>
          <w:sz w:val="32"/>
          <w:szCs w:val="32"/>
        </w:rPr>
        <w:t>k</w:t>
      </w:r>
      <w:r w:rsidRPr="0032538A">
        <w:rPr>
          <w:rFonts w:asciiTheme="minorHAnsi" w:hAnsiTheme="minorHAnsi" w:cstheme="minorHAnsi"/>
          <w:spacing w:val="-2"/>
          <w:position w:val="-1"/>
          <w:sz w:val="32"/>
          <w:szCs w:val="32"/>
        </w:rPr>
        <w:t>e</w:t>
      </w:r>
      <w:r w:rsidRPr="0032538A">
        <w:rPr>
          <w:rFonts w:asciiTheme="minorHAnsi" w:hAnsiTheme="minorHAnsi" w:cstheme="minorHAnsi"/>
          <w:position w:val="-1"/>
          <w:sz w:val="32"/>
          <w:szCs w:val="32"/>
        </w:rPr>
        <w:t>r</w:t>
      </w:r>
      <w:r w:rsidRPr="0032538A">
        <w:rPr>
          <w:rFonts w:asciiTheme="minorHAnsi" w:hAnsiTheme="minorHAnsi" w:cstheme="minorHAnsi"/>
          <w:spacing w:val="-3"/>
          <w:position w:val="-1"/>
          <w:sz w:val="32"/>
          <w:szCs w:val="32"/>
        </w:rPr>
        <w:t xml:space="preserve"> </w:t>
      </w:r>
      <w:r w:rsidRPr="0032538A">
        <w:rPr>
          <w:rFonts w:asciiTheme="minorHAnsi" w:hAnsiTheme="minorHAnsi" w:cstheme="minorHAnsi"/>
          <w:position w:val="-1"/>
          <w:sz w:val="32"/>
          <w:szCs w:val="32"/>
        </w:rPr>
        <w:t>r</w:t>
      </w:r>
      <w:r w:rsidRPr="0032538A">
        <w:rPr>
          <w:rFonts w:asciiTheme="minorHAnsi" w:hAnsiTheme="minorHAnsi" w:cstheme="minorHAnsi"/>
          <w:spacing w:val="-2"/>
          <w:position w:val="-1"/>
          <w:sz w:val="32"/>
          <w:szCs w:val="32"/>
        </w:rPr>
        <w:t>es</w:t>
      </w:r>
      <w:r w:rsidRPr="0032538A">
        <w:rPr>
          <w:rFonts w:asciiTheme="minorHAnsi" w:hAnsiTheme="minorHAnsi" w:cstheme="minorHAnsi"/>
          <w:position w:val="-1"/>
          <w:sz w:val="32"/>
          <w:szCs w:val="32"/>
        </w:rPr>
        <w:t>u</w:t>
      </w:r>
      <w:r w:rsidRPr="0032538A">
        <w:rPr>
          <w:rFonts w:asciiTheme="minorHAnsi" w:hAnsiTheme="minorHAnsi" w:cstheme="minorHAnsi"/>
          <w:spacing w:val="-4"/>
          <w:position w:val="-1"/>
          <w:sz w:val="32"/>
          <w:szCs w:val="32"/>
        </w:rPr>
        <w:t>m</w:t>
      </w:r>
      <w:r w:rsidRPr="0032538A">
        <w:rPr>
          <w:rFonts w:asciiTheme="minorHAnsi" w:hAnsiTheme="minorHAnsi" w:cstheme="minorHAnsi"/>
          <w:position w:val="-1"/>
          <w:sz w:val="32"/>
          <w:szCs w:val="32"/>
        </w:rPr>
        <w:t>e</w:t>
      </w:r>
    </w:p>
    <w:p w14:paraId="5DF2F1CA" w14:textId="77777777" w:rsidR="003D2D79" w:rsidRPr="0032538A" w:rsidRDefault="003D2D79">
      <w:pPr>
        <w:spacing w:before="7" w:line="220" w:lineRule="exact"/>
        <w:rPr>
          <w:rFonts w:asciiTheme="minorHAnsi" w:hAnsiTheme="minorHAnsi" w:cstheme="minorHAnsi"/>
        </w:rPr>
        <w:sectPr w:rsidR="003D2D79" w:rsidRPr="0032538A">
          <w:pgSz w:w="11920" w:h="16840"/>
          <w:pgMar w:top="820" w:right="1060" w:bottom="280" w:left="660" w:header="720" w:footer="720" w:gutter="0"/>
          <w:cols w:space="720"/>
        </w:sectPr>
      </w:pPr>
    </w:p>
    <w:p w14:paraId="4C32C373" w14:textId="77777777" w:rsidR="003D2D79" w:rsidRPr="0032538A" w:rsidRDefault="0032538A">
      <w:pPr>
        <w:spacing w:before="88" w:line="544" w:lineRule="auto"/>
        <w:ind w:left="130" w:right="-34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spacing w:val="7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1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DG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 xml:space="preserve">F </w:t>
      </w:r>
      <w:r w:rsidRPr="0032538A">
        <w:rPr>
          <w:rFonts w:asciiTheme="minorHAnsi" w:hAnsiTheme="minorHAnsi" w:cstheme="minorHAnsi"/>
          <w:i/>
          <w:spacing w:val="2"/>
          <w:sz w:val="18"/>
          <w:szCs w:val="18"/>
        </w:rPr>
        <w:t>W</w:t>
      </w:r>
      <w:r w:rsidRPr="0032538A">
        <w:rPr>
          <w:rFonts w:asciiTheme="minorHAnsi" w:hAnsiTheme="minorHAnsi" w:cstheme="minorHAnsi"/>
          <w:i/>
          <w:spacing w:val="8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hou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>g</w:t>
      </w:r>
      <w:r w:rsidRPr="0032538A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du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D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32538A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bu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n 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D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pa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>g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good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i/>
          <w:sz w:val="18"/>
          <w:szCs w:val="18"/>
        </w:rPr>
        <w:t>k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k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>g</w:t>
      </w:r>
    </w:p>
    <w:p w14:paraId="5280F049" w14:textId="77777777" w:rsidR="003D2D79" w:rsidRPr="0032538A" w:rsidRDefault="0032538A">
      <w:pPr>
        <w:spacing w:before="19" w:line="551" w:lineRule="auto"/>
        <w:ind w:left="130" w:right="91"/>
        <w:jc w:val="both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ve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y 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k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ve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ri</w:t>
      </w:r>
      <w:r w:rsidRPr="0032538A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Rec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z w:val="18"/>
          <w:szCs w:val="18"/>
        </w:rPr>
        <w:t>d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 xml:space="preserve"> kee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>g</w:t>
      </w:r>
    </w:p>
    <w:p w14:paraId="378F14BC" w14:textId="77777777" w:rsidR="003D2D79" w:rsidRPr="0032538A" w:rsidRDefault="0032538A">
      <w:pPr>
        <w:spacing w:before="15" w:line="220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i/>
          <w:spacing w:val="5"/>
          <w:position w:val="-1"/>
          <w:sz w:val="18"/>
          <w:szCs w:val="18"/>
        </w:rPr>
        <w:t>D</w:t>
      </w:r>
      <w:r w:rsidRPr="0032538A">
        <w:rPr>
          <w:rFonts w:asciiTheme="minorHAnsi" w:hAnsiTheme="minorHAnsi" w:cstheme="minorHAnsi"/>
          <w:i/>
          <w:spacing w:val="6"/>
          <w:position w:val="-1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4"/>
          <w:position w:val="-1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position w:val="-1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7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5"/>
          <w:position w:val="-1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6"/>
          <w:position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pacing w:val="4"/>
          <w:position w:val="-1"/>
          <w:sz w:val="18"/>
          <w:szCs w:val="18"/>
        </w:rPr>
        <w:t>tr</w:t>
      </w:r>
      <w:r w:rsidRPr="0032538A">
        <w:rPr>
          <w:rFonts w:asciiTheme="minorHAnsi" w:hAnsiTheme="minorHAnsi" w:cstheme="minorHAnsi"/>
          <w:i/>
          <w:position w:val="-1"/>
          <w:sz w:val="18"/>
          <w:szCs w:val="18"/>
        </w:rPr>
        <w:t>y</w:t>
      </w:r>
    </w:p>
    <w:p w14:paraId="071B3F93" w14:textId="77777777" w:rsidR="003D2D79" w:rsidRPr="0032538A" w:rsidRDefault="0032538A">
      <w:pPr>
        <w:spacing w:before="33"/>
        <w:rPr>
          <w:rFonts w:asciiTheme="minorHAnsi" w:hAnsiTheme="minorHAnsi" w:cstheme="minorHAnsi"/>
          <w:b/>
          <w:bCs/>
          <w:sz w:val="18"/>
          <w:szCs w:val="18"/>
        </w:rPr>
      </w:pPr>
      <w:r w:rsidRPr="0032538A">
        <w:rPr>
          <w:rFonts w:asciiTheme="minorHAnsi" w:hAnsiTheme="minorHAnsi" w:cstheme="minorHAnsi"/>
          <w:sz w:val="18"/>
          <w:szCs w:val="18"/>
        </w:rPr>
        <w:br w:type="column"/>
      </w:r>
      <w:r w:rsidRPr="0032538A">
        <w:rPr>
          <w:rFonts w:asciiTheme="minorHAnsi" w:hAnsiTheme="minorHAnsi" w:cstheme="minorHAnsi"/>
          <w:b/>
          <w:bCs/>
          <w:spacing w:val="11"/>
          <w:sz w:val="18"/>
          <w:szCs w:val="18"/>
        </w:rPr>
        <w:t>C</w:t>
      </w:r>
      <w:r w:rsidRPr="0032538A">
        <w:rPr>
          <w:rFonts w:asciiTheme="minorHAnsi" w:hAnsiTheme="minorHAnsi" w:cstheme="minorHAnsi"/>
          <w:b/>
          <w:bCs/>
          <w:spacing w:val="10"/>
          <w:sz w:val="18"/>
          <w:szCs w:val="18"/>
        </w:rPr>
        <w:t>A</w:t>
      </w:r>
      <w:r w:rsidRPr="0032538A">
        <w:rPr>
          <w:rFonts w:asciiTheme="minorHAnsi" w:hAnsiTheme="minorHAnsi" w:cstheme="minorHAnsi"/>
          <w:b/>
          <w:bCs/>
          <w:spacing w:val="11"/>
          <w:sz w:val="18"/>
          <w:szCs w:val="18"/>
        </w:rPr>
        <w:t>R</w:t>
      </w:r>
      <w:r w:rsidRPr="0032538A">
        <w:rPr>
          <w:rFonts w:asciiTheme="minorHAnsi" w:hAnsiTheme="minorHAnsi" w:cstheme="minorHAnsi"/>
          <w:b/>
          <w:bCs/>
          <w:spacing w:val="13"/>
          <w:sz w:val="18"/>
          <w:szCs w:val="18"/>
        </w:rPr>
        <w:t>EE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R</w:t>
      </w:r>
      <w:r w:rsidRPr="0032538A">
        <w:rPr>
          <w:rFonts w:asciiTheme="minorHAnsi" w:hAnsiTheme="minorHAnsi" w:cstheme="minorHAnsi"/>
          <w:b/>
          <w:bCs/>
          <w:spacing w:val="1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pacing w:val="12"/>
          <w:sz w:val="18"/>
          <w:szCs w:val="18"/>
        </w:rPr>
        <w:t>O</w:t>
      </w:r>
      <w:r w:rsidRPr="0032538A">
        <w:rPr>
          <w:rFonts w:asciiTheme="minorHAnsi" w:hAnsiTheme="minorHAnsi" w:cstheme="minorHAnsi"/>
          <w:b/>
          <w:bCs/>
          <w:spacing w:val="11"/>
          <w:sz w:val="18"/>
          <w:szCs w:val="18"/>
        </w:rPr>
        <w:t>BJ</w:t>
      </w:r>
      <w:r w:rsidRPr="0032538A">
        <w:rPr>
          <w:rFonts w:asciiTheme="minorHAnsi" w:hAnsiTheme="minorHAnsi" w:cstheme="minorHAnsi"/>
          <w:b/>
          <w:bCs/>
          <w:spacing w:val="13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pacing w:val="9"/>
          <w:sz w:val="18"/>
          <w:szCs w:val="18"/>
        </w:rPr>
        <w:t>C</w:t>
      </w:r>
      <w:r w:rsidRPr="0032538A">
        <w:rPr>
          <w:rFonts w:asciiTheme="minorHAnsi" w:hAnsiTheme="minorHAnsi" w:cstheme="minorHAnsi"/>
          <w:b/>
          <w:bCs/>
          <w:spacing w:val="13"/>
          <w:sz w:val="18"/>
          <w:szCs w:val="18"/>
        </w:rPr>
        <w:t>TI</w:t>
      </w:r>
      <w:r w:rsidRPr="0032538A">
        <w:rPr>
          <w:rFonts w:asciiTheme="minorHAnsi" w:hAnsiTheme="minorHAnsi" w:cstheme="minorHAnsi"/>
          <w:b/>
          <w:bCs/>
          <w:spacing w:val="10"/>
          <w:sz w:val="18"/>
          <w:szCs w:val="18"/>
        </w:rPr>
        <w:t>V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E</w:t>
      </w:r>
    </w:p>
    <w:p w14:paraId="3B62A49F" w14:textId="77777777" w:rsidR="003D2D79" w:rsidRPr="0032538A" w:rsidRDefault="003D2D79">
      <w:pPr>
        <w:spacing w:before="8" w:line="100" w:lineRule="exact"/>
        <w:rPr>
          <w:rFonts w:asciiTheme="minorHAnsi" w:hAnsiTheme="minorHAnsi" w:cstheme="minorHAnsi"/>
          <w:sz w:val="8"/>
          <w:szCs w:val="8"/>
        </w:rPr>
      </w:pPr>
    </w:p>
    <w:p w14:paraId="525246C5" w14:textId="77777777" w:rsidR="003D2D79" w:rsidRPr="0032538A" w:rsidRDefault="003D2D79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971D9B2" w14:textId="77777777" w:rsidR="003D2D79" w:rsidRPr="0032538A" w:rsidRDefault="0032538A">
      <w:pPr>
        <w:ind w:right="82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q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ne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 xml:space="preserve">h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 xml:space="preserve">o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-v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siti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f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il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are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itt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2538A">
        <w:rPr>
          <w:rFonts w:asciiTheme="minorHAnsi" w:hAnsiTheme="minorHAnsi" w:cstheme="minorHAnsi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 xml:space="preserve">,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32538A">
        <w:rPr>
          <w:rFonts w:asciiTheme="minorHAnsi" w:hAnsiTheme="minorHAnsi" w:cstheme="minorHAnsi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 xml:space="preserve">d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11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b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e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 xml:space="preserve">r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r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lts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ur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are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</w:p>
    <w:p w14:paraId="5FB94B3E" w14:textId="77777777" w:rsidR="003D2D79" w:rsidRPr="0032538A" w:rsidRDefault="0032538A">
      <w:pPr>
        <w:spacing w:line="480" w:lineRule="auto"/>
        <w:ind w:right="1693"/>
        <w:rPr>
          <w:rFonts w:asciiTheme="minorHAnsi" w:hAnsiTheme="minorHAnsi" w:cstheme="minorHAnsi"/>
          <w:sz w:val="18"/>
          <w:szCs w:val="18"/>
        </w:rPr>
        <w:sectPr w:rsidR="003D2D79" w:rsidRPr="0032538A">
          <w:type w:val="continuous"/>
          <w:pgSz w:w="11920" w:h="16840"/>
          <w:pgMar w:top="820" w:right="1060" w:bottom="280" w:left="660" w:header="720" w:footer="720" w:gutter="0"/>
          <w:cols w:num="2" w:space="720" w:equalWidth="0">
            <w:col w:w="1808" w:space="1457"/>
            <w:col w:w="6935"/>
          </w:cols>
        </w:sectPr>
      </w:pPr>
      <w:r w:rsidRPr="0032538A">
        <w:rPr>
          <w:rFonts w:asciiTheme="minorHAnsi" w:hAnsiTheme="minorHAnsi" w:cstheme="minorHAnsi"/>
          <w:sz w:val="18"/>
          <w:szCs w:val="18"/>
        </w:rPr>
        <w:pict w14:anchorId="1C953065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51.35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1"/>
                    <w:gridCol w:w="2008"/>
                  </w:tblGrid>
                  <w:tr w:rsidR="003D2D79" w14:paraId="40BB3664" w14:textId="77777777">
                    <w:trPr>
                      <w:trHeight w:hRule="exact" w:val="250"/>
                    </w:trPr>
                    <w:tc>
                      <w:tcPr>
                        <w:tcW w:w="37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FC0869" w14:textId="77777777" w:rsidR="003D2D79" w:rsidRDefault="0032538A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DBA7A4" w14:textId="77777777" w:rsidR="003D2D79" w:rsidRDefault="0032538A">
                        <w:pPr>
                          <w:spacing w:line="200" w:lineRule="exact"/>
                          <w:ind w:left="90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3D2D79" w14:paraId="7E9D08AF" w14:textId="77777777">
                    <w:trPr>
                      <w:trHeight w:hRule="exact" w:val="250"/>
                    </w:trPr>
                    <w:tc>
                      <w:tcPr>
                        <w:tcW w:w="37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225EE3" w14:textId="77777777" w:rsidR="003D2D79" w:rsidRDefault="0032538A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4"/>
                            <w:position w:val="-1"/>
                          </w:rPr>
                          <w:t>W</w:t>
                        </w:r>
                        <w:r>
                          <w:rPr>
                            <w:spacing w:val="3"/>
                            <w:position w:val="-1"/>
                          </w:rPr>
                          <w:t>are</w:t>
                        </w:r>
                        <w:r>
                          <w:rPr>
                            <w:spacing w:val="1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2"/>
                            <w:position w:val="-1"/>
                          </w:rPr>
                          <w:t>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position w:val="-1"/>
                          </w:rPr>
                          <w:t>g</w:t>
                        </w:r>
                        <w:r>
                          <w:rPr>
                            <w:spacing w:val="-7"/>
                            <w:position w:val="-1"/>
                          </w:rPr>
                          <w:t xml:space="preserve"> </w:t>
                        </w:r>
                        <w:r>
                          <w:rPr>
                            <w:position w:val="-1"/>
                          </w:rPr>
                          <w:t>&amp;</w:t>
                        </w:r>
                        <w:r>
                          <w:rPr>
                            <w:spacing w:val="1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St</w:t>
                        </w:r>
                        <w:r>
                          <w:rPr>
                            <w:spacing w:val="3"/>
                            <w:position w:val="-1"/>
                          </w:rPr>
                          <w:t>ora</w:t>
                        </w:r>
                        <w:r>
                          <w:rPr>
                            <w:spacing w:val="1"/>
                            <w:position w:val="-1"/>
                          </w:rPr>
                          <w:t>g</w:t>
                        </w:r>
                        <w:r>
                          <w:rPr>
                            <w:position w:val="-1"/>
                          </w:rPr>
                          <w:t>e</w:t>
                        </w:r>
                        <w:r>
                          <w:rPr>
                            <w:spacing w:val="-1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9F0C05" w14:textId="77777777" w:rsidR="003D2D79" w:rsidRDefault="0032538A">
                        <w:pPr>
                          <w:spacing w:before="24" w:line="220" w:lineRule="exact"/>
                          <w:ind w:left="866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69631EDA" w14:textId="77777777" w:rsidR="003D2D79" w:rsidRDefault="003D2D79"/>
              </w:txbxContent>
            </v:textbox>
            <w10:wrap anchorx="page"/>
          </v:shape>
        </w:pict>
      </w:r>
      <w:r w:rsidRPr="0032538A">
        <w:rPr>
          <w:rFonts w:asciiTheme="minorHAnsi" w:hAnsiTheme="minorHAnsi" w:cstheme="minorHAnsi"/>
          <w:sz w:val="18"/>
          <w:szCs w:val="18"/>
        </w:rPr>
        <w:pict w14:anchorId="226E65F0">
          <v:shape id="_x0000_s1029" type="#_x0000_t202" style="position:absolute;margin-left:195.65pt;margin-top:97.1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3D2D79" w14:paraId="4EB923C5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58DB63" w14:textId="77777777" w:rsidR="003D2D79" w:rsidRDefault="0032538A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E52495" w14:textId="77777777" w:rsidR="003D2D79" w:rsidRDefault="0032538A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3D2D79" w14:paraId="6D0D7C06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9E2CE3" w14:textId="77777777" w:rsidR="003D2D79" w:rsidRDefault="0032538A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2CD5A8" w14:textId="77777777" w:rsidR="003D2D79" w:rsidRDefault="0032538A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3D2D79" w14:paraId="7896A15E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5BE4E5" w14:textId="77777777" w:rsidR="003D2D79" w:rsidRDefault="0032538A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6902A1" w14:textId="77777777" w:rsidR="003D2D79" w:rsidRDefault="0032538A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3D2D79" w14:paraId="3CD3FDD0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B98CE8" w14:textId="77777777" w:rsidR="003D2D79" w:rsidRDefault="0032538A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5F8090" w14:textId="77777777" w:rsidR="003D2D79" w:rsidRDefault="0032538A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3D2D79" w14:paraId="67D1D4BD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BCE4D0" w14:textId="77777777" w:rsidR="003D2D79" w:rsidRDefault="0032538A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A2C7A6" w14:textId="77777777" w:rsidR="003D2D79" w:rsidRDefault="0032538A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77DB41A8" w14:textId="77777777" w:rsidR="003D2D79" w:rsidRDefault="003D2D79"/>
              </w:txbxContent>
            </v:textbox>
            <w10:wrap anchorx="page"/>
          </v:shape>
        </w:pic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32538A">
        <w:rPr>
          <w:rFonts w:asciiTheme="minorHAnsi" w:hAnsiTheme="minorHAnsi" w:cstheme="minorHAnsi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b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 xml:space="preserve">. 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A</w:t>
      </w:r>
      <w:r w:rsidRPr="0032538A">
        <w:rPr>
          <w:rFonts w:asciiTheme="minorHAnsi" w:hAnsiTheme="minorHAnsi" w:cstheme="minorHAnsi"/>
          <w:b/>
          <w:bCs/>
          <w:spacing w:val="4"/>
          <w:sz w:val="18"/>
          <w:szCs w:val="18"/>
        </w:rPr>
        <w:t>C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A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DEMI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C</w:t>
      </w:r>
      <w:r w:rsidRPr="0032538A">
        <w:rPr>
          <w:rFonts w:asciiTheme="minorHAnsi" w:hAnsiTheme="minorHAnsi" w:cstheme="minorHAnsi"/>
          <w:b/>
          <w:bCs/>
          <w:spacing w:val="-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Q</w:t>
      </w:r>
      <w:r w:rsidRPr="0032538A">
        <w:rPr>
          <w:rFonts w:asciiTheme="minorHAnsi" w:hAnsiTheme="minorHAnsi" w:cstheme="minorHAnsi"/>
          <w:b/>
          <w:bCs/>
          <w:spacing w:val="5"/>
          <w:sz w:val="18"/>
          <w:szCs w:val="18"/>
        </w:rPr>
        <w:t>U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A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L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F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pacing w:val="1"/>
          <w:sz w:val="18"/>
          <w:szCs w:val="18"/>
        </w:rPr>
        <w:t>C</w:t>
      </w:r>
      <w:r w:rsidRPr="0032538A">
        <w:rPr>
          <w:rFonts w:asciiTheme="minorHAnsi" w:hAnsiTheme="minorHAnsi" w:cstheme="minorHAnsi"/>
          <w:b/>
          <w:bCs/>
          <w:spacing w:val="-22"/>
          <w:sz w:val="18"/>
          <w:szCs w:val="18"/>
        </w:rPr>
        <w:t>A</w:t>
      </w:r>
      <w:r w:rsidRPr="0032538A">
        <w:rPr>
          <w:rFonts w:asciiTheme="minorHAnsi" w:hAnsiTheme="minorHAnsi" w:cstheme="minorHAnsi"/>
          <w:b/>
          <w:bCs/>
          <w:spacing w:val="5"/>
          <w:sz w:val="18"/>
          <w:szCs w:val="18"/>
        </w:rPr>
        <w:t>T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ON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S</w:t>
      </w:r>
    </w:p>
    <w:p w14:paraId="62887199" w14:textId="77777777" w:rsidR="003D2D79" w:rsidRPr="0032538A" w:rsidRDefault="003D2D79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77ADFE3" w14:textId="77777777" w:rsidR="003D2D79" w:rsidRPr="0032538A" w:rsidRDefault="003D2D79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FEBD11F" w14:textId="77777777" w:rsidR="003D2D79" w:rsidRPr="0032538A" w:rsidRDefault="003D2D79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F27B0BC" w14:textId="77777777" w:rsidR="003D2D79" w:rsidRPr="0032538A" w:rsidRDefault="003D2D7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  <w:sectPr w:rsidR="003D2D79" w:rsidRPr="0032538A">
          <w:type w:val="continuous"/>
          <w:pgSz w:w="11920" w:h="16840"/>
          <w:pgMar w:top="820" w:right="1060" w:bottom="280" w:left="660" w:header="720" w:footer="720" w:gutter="0"/>
          <w:cols w:space="720"/>
        </w:sectPr>
      </w:pPr>
    </w:p>
    <w:p w14:paraId="20B3E654" w14:textId="77777777" w:rsidR="003D2D79" w:rsidRPr="0032538A" w:rsidRDefault="0032538A">
      <w:pPr>
        <w:spacing w:before="33" w:line="544" w:lineRule="auto"/>
        <w:ind w:left="113" w:right="160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32538A">
        <w:rPr>
          <w:rFonts w:asciiTheme="minorHAnsi" w:hAnsiTheme="minorHAnsi" w:cstheme="minorHAnsi"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k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>g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ugg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sti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Ac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i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 xml:space="preserve"> o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ri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d 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lt</w:t>
      </w:r>
      <w:r w:rsidRPr="0032538A">
        <w:rPr>
          <w:rFonts w:asciiTheme="minorHAnsi" w:hAnsiTheme="minorHAnsi" w:cstheme="minorHAnsi"/>
          <w:i/>
          <w:sz w:val="18"/>
          <w:szCs w:val="18"/>
        </w:rPr>
        <w:t>s</w:t>
      </w:r>
      <w:r w:rsidRPr="0032538A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8"/>
          <w:sz w:val="18"/>
          <w:szCs w:val="18"/>
        </w:rPr>
        <w:t>o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ri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d 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Exce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ll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32538A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kee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z w:val="18"/>
          <w:szCs w:val="18"/>
        </w:rPr>
        <w:t>r</w:t>
      </w:r>
    </w:p>
    <w:p w14:paraId="3097E9AD" w14:textId="77777777" w:rsidR="003D2D79" w:rsidRPr="0032538A" w:rsidRDefault="0032538A">
      <w:pPr>
        <w:spacing w:before="17" w:line="553" w:lineRule="auto"/>
        <w:ind w:left="113" w:right="325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z w:val="18"/>
          <w:szCs w:val="18"/>
        </w:rPr>
        <w:t>m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 xml:space="preserve"> p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ye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r 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pu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So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>g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ob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em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ltit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as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k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me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z w:val="18"/>
          <w:szCs w:val="18"/>
        </w:rPr>
        <w:t>&amp;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7"/>
          <w:sz w:val="18"/>
          <w:szCs w:val="18"/>
        </w:rPr>
        <w:t>l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it</w:t>
      </w:r>
      <w:r w:rsidRPr="0032538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z w:val="18"/>
          <w:szCs w:val="18"/>
        </w:rPr>
        <w:t>e</w:t>
      </w:r>
    </w:p>
    <w:p w14:paraId="4EEC5E6C" w14:textId="77777777" w:rsidR="003D2D79" w:rsidRPr="0032538A" w:rsidRDefault="003D2D79">
      <w:pPr>
        <w:spacing w:before="9" w:line="160" w:lineRule="exact"/>
        <w:rPr>
          <w:rFonts w:asciiTheme="minorHAnsi" w:hAnsiTheme="minorHAnsi" w:cstheme="minorHAnsi"/>
          <w:sz w:val="14"/>
          <w:szCs w:val="14"/>
        </w:rPr>
      </w:pPr>
    </w:p>
    <w:p w14:paraId="5CEF4780" w14:textId="77777777" w:rsidR="003D2D79" w:rsidRPr="0032538A" w:rsidRDefault="003D2D79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296D36A" w14:textId="77777777" w:rsidR="003D2D79" w:rsidRPr="0032538A" w:rsidRDefault="003D2D79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F396226" w14:textId="77777777" w:rsidR="003D2D79" w:rsidRPr="0032538A" w:rsidRDefault="0032538A">
      <w:pPr>
        <w:ind w:left="130" w:right="-54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</w:p>
    <w:p w14:paraId="67772112" w14:textId="77777777" w:rsidR="003D2D79" w:rsidRPr="0032538A" w:rsidRDefault="003D2D79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41AB653B" w14:textId="77777777" w:rsidR="0032538A" w:rsidRDefault="0032538A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Luke Colon</w:t>
      </w:r>
    </w:p>
    <w:p w14:paraId="117FB119" w14:textId="4CE67F38" w:rsidR="003D2D79" w:rsidRPr="0032538A" w:rsidRDefault="0032538A">
      <w:pPr>
        <w:spacing w:line="220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i/>
          <w:sz w:val="18"/>
          <w:szCs w:val="18"/>
        </w:rPr>
        <w:t>D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z w:val="18"/>
          <w:szCs w:val="18"/>
        </w:rPr>
        <w:t>yj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32538A">
        <w:rPr>
          <w:rFonts w:asciiTheme="minorHAnsi" w:hAnsiTheme="minorHAnsi" w:cstheme="minorHAnsi"/>
          <w:i/>
          <w:sz w:val="18"/>
          <w:szCs w:val="18"/>
        </w:rPr>
        <w:t>b</w:t>
      </w:r>
      <w:r w:rsidRPr="0032538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z w:val="18"/>
          <w:szCs w:val="18"/>
        </w:rPr>
        <w:t>Ltd</w:t>
      </w:r>
    </w:p>
    <w:p w14:paraId="6AB9C374" w14:textId="77777777" w:rsidR="003D2D79" w:rsidRPr="0032538A" w:rsidRDefault="0032538A">
      <w:pPr>
        <w:ind w:left="130" w:right="768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32538A">
        <w:rPr>
          <w:rFonts w:asciiTheme="minorHAnsi" w:hAnsiTheme="minorHAnsi" w:cstheme="minorHAnsi"/>
          <w:i/>
          <w:sz w:val="18"/>
          <w:szCs w:val="18"/>
        </w:rPr>
        <w:t>0</w:t>
      </w:r>
      <w:r w:rsidRPr="0032538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z w:val="18"/>
          <w:szCs w:val="18"/>
        </w:rPr>
        <w:t>Vyse</w:t>
      </w:r>
      <w:r w:rsidRPr="0032538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S</w:t>
      </w:r>
      <w:r w:rsidRPr="0032538A">
        <w:rPr>
          <w:rFonts w:asciiTheme="minorHAnsi" w:hAnsiTheme="minorHAnsi" w:cstheme="minorHAnsi"/>
          <w:i/>
          <w:sz w:val="18"/>
          <w:szCs w:val="18"/>
        </w:rPr>
        <w:t>t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32538A">
        <w:rPr>
          <w:rFonts w:asciiTheme="minorHAnsi" w:hAnsiTheme="minorHAnsi" w:cstheme="minorHAnsi"/>
          <w:i/>
          <w:sz w:val="18"/>
          <w:szCs w:val="18"/>
        </w:rPr>
        <w:t>t Bi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32538A">
        <w:rPr>
          <w:rFonts w:asciiTheme="minorHAnsi" w:hAnsiTheme="minorHAnsi" w:cstheme="minorHAnsi"/>
          <w:i/>
          <w:sz w:val="18"/>
          <w:szCs w:val="18"/>
        </w:rPr>
        <w:t>mi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32538A">
        <w:rPr>
          <w:rFonts w:asciiTheme="minorHAnsi" w:hAnsiTheme="minorHAnsi" w:cstheme="minorHAnsi"/>
          <w:i/>
          <w:sz w:val="18"/>
          <w:szCs w:val="18"/>
        </w:rPr>
        <w:t>m B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32538A">
        <w:rPr>
          <w:rFonts w:asciiTheme="minorHAnsi" w:hAnsiTheme="minorHAnsi" w:cstheme="minorHAnsi"/>
          <w:i/>
          <w:sz w:val="18"/>
          <w:szCs w:val="18"/>
        </w:rPr>
        <w:t>8</w:t>
      </w:r>
      <w:r w:rsidRPr="0032538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z w:val="18"/>
          <w:szCs w:val="18"/>
        </w:rPr>
        <w:t>F E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ng</w:t>
      </w:r>
      <w:r w:rsidRPr="0032538A">
        <w:rPr>
          <w:rFonts w:asciiTheme="minorHAnsi" w:hAnsiTheme="minorHAnsi" w:cstheme="minorHAnsi"/>
          <w:i/>
          <w:sz w:val="18"/>
          <w:szCs w:val="18"/>
        </w:rPr>
        <w:t>l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i/>
          <w:spacing w:val="3"/>
          <w:sz w:val="18"/>
          <w:szCs w:val="18"/>
        </w:rPr>
        <w:t>d</w:t>
      </w:r>
      <w:r w:rsidRPr="0032538A">
        <w:rPr>
          <w:rFonts w:asciiTheme="minorHAnsi" w:hAnsiTheme="minorHAnsi" w:cstheme="minorHAnsi"/>
          <w:i/>
          <w:sz w:val="18"/>
          <w:szCs w:val="18"/>
        </w:rPr>
        <w:t>,</w:t>
      </w:r>
      <w:r w:rsidRPr="0032538A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z w:val="18"/>
          <w:szCs w:val="18"/>
        </w:rPr>
        <w:t>UK</w:t>
      </w:r>
    </w:p>
    <w:p w14:paraId="738C1BE5" w14:textId="77777777" w:rsidR="003D2D79" w:rsidRPr="0032538A" w:rsidRDefault="0032538A">
      <w:pPr>
        <w:ind w:left="130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i/>
          <w:sz w:val="18"/>
          <w:szCs w:val="18"/>
        </w:rPr>
        <w:t>T: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04</w:t>
      </w:r>
      <w:r w:rsidRPr="0032538A">
        <w:rPr>
          <w:rFonts w:asciiTheme="minorHAnsi" w:hAnsiTheme="minorHAnsi" w:cstheme="minorHAnsi"/>
          <w:i/>
          <w:sz w:val="18"/>
          <w:szCs w:val="18"/>
        </w:rPr>
        <w:t>4</w:t>
      </w:r>
      <w:r w:rsidRPr="0032538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32538A">
        <w:rPr>
          <w:rFonts w:asciiTheme="minorHAnsi" w:hAnsiTheme="minorHAnsi" w:cstheme="minorHAnsi"/>
          <w:i/>
          <w:sz w:val="18"/>
          <w:szCs w:val="18"/>
        </w:rPr>
        <w:t>1</w:t>
      </w:r>
      <w:r w:rsidRPr="0032538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>3</w:t>
      </w:r>
      <w:r w:rsidRPr="0032538A">
        <w:rPr>
          <w:rFonts w:asciiTheme="minorHAnsi" w:hAnsiTheme="minorHAnsi" w:cstheme="minorHAnsi"/>
          <w:i/>
          <w:sz w:val="18"/>
          <w:szCs w:val="18"/>
        </w:rPr>
        <w:t>8</w:t>
      </w:r>
      <w:r w:rsidRPr="0032538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02</w:t>
      </w:r>
      <w:r w:rsidRPr="0032538A">
        <w:rPr>
          <w:rFonts w:asciiTheme="minorHAnsi" w:hAnsiTheme="minorHAnsi" w:cstheme="minorHAnsi"/>
          <w:i/>
          <w:sz w:val="18"/>
          <w:szCs w:val="18"/>
        </w:rPr>
        <w:t>6</w:t>
      </w:r>
    </w:p>
    <w:p w14:paraId="61170977" w14:textId="77777777" w:rsidR="003D2D79" w:rsidRPr="0032538A" w:rsidRDefault="0032538A">
      <w:pPr>
        <w:spacing w:line="220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i/>
          <w:sz w:val="18"/>
          <w:szCs w:val="18"/>
        </w:rPr>
        <w:t>M: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004</w:t>
      </w:r>
      <w:r w:rsidRPr="0032538A">
        <w:rPr>
          <w:rFonts w:asciiTheme="minorHAnsi" w:hAnsiTheme="minorHAnsi" w:cstheme="minorHAnsi"/>
          <w:i/>
          <w:sz w:val="18"/>
          <w:szCs w:val="18"/>
        </w:rPr>
        <w:t>4</w:t>
      </w:r>
      <w:r w:rsidRPr="0032538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32538A">
        <w:rPr>
          <w:rFonts w:asciiTheme="minorHAnsi" w:hAnsiTheme="minorHAnsi" w:cstheme="minorHAnsi"/>
          <w:i/>
          <w:sz w:val="18"/>
          <w:szCs w:val="18"/>
        </w:rPr>
        <w:t>1</w:t>
      </w:r>
      <w:r w:rsidRPr="0032538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>3</w:t>
      </w:r>
      <w:r w:rsidRPr="0032538A">
        <w:rPr>
          <w:rFonts w:asciiTheme="minorHAnsi" w:hAnsiTheme="minorHAnsi" w:cstheme="minorHAnsi"/>
          <w:i/>
          <w:sz w:val="18"/>
          <w:szCs w:val="18"/>
        </w:rPr>
        <w:t>8</w:t>
      </w:r>
      <w:r w:rsidRPr="0032538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32538A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32538A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32538A">
        <w:rPr>
          <w:rFonts w:asciiTheme="minorHAnsi" w:hAnsiTheme="minorHAnsi" w:cstheme="minorHAnsi"/>
          <w:i/>
          <w:sz w:val="18"/>
          <w:szCs w:val="18"/>
        </w:rPr>
        <w:t>6</w:t>
      </w:r>
    </w:p>
    <w:p w14:paraId="4BD2FC03" w14:textId="0C3C5CD9" w:rsidR="003D2D79" w:rsidRPr="0032538A" w:rsidRDefault="0032538A">
      <w:pPr>
        <w:ind w:left="130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i/>
          <w:sz w:val="18"/>
          <w:szCs w:val="18"/>
        </w:rPr>
        <w:t>E:</w:t>
      </w:r>
      <w:hyperlink r:id="rId5" w:history="1">
        <w:r w:rsidRPr="00180615">
          <w:rPr>
            <w:rStyle w:val="Hyperlink"/>
            <w:rFonts w:asciiTheme="minorHAnsi" w:hAnsiTheme="minorHAnsi" w:cstheme="minorHAnsi"/>
            <w:i/>
            <w:sz w:val="18"/>
            <w:szCs w:val="18"/>
          </w:rPr>
          <w:t>luke@gmail.com</w:t>
        </w:r>
      </w:hyperlink>
    </w:p>
    <w:p w14:paraId="781ADA80" w14:textId="77777777" w:rsidR="003D2D79" w:rsidRPr="0032538A" w:rsidRDefault="0032538A">
      <w:pPr>
        <w:spacing w:before="10" w:line="120" w:lineRule="exact"/>
        <w:rPr>
          <w:rFonts w:asciiTheme="minorHAnsi" w:hAnsiTheme="minorHAnsi" w:cstheme="minorHAnsi"/>
          <w:sz w:val="10"/>
          <w:szCs w:val="10"/>
        </w:rPr>
      </w:pPr>
      <w:r w:rsidRPr="0032538A">
        <w:rPr>
          <w:rFonts w:asciiTheme="minorHAnsi" w:hAnsiTheme="minorHAnsi" w:cstheme="minorHAnsi"/>
          <w:sz w:val="18"/>
          <w:szCs w:val="18"/>
        </w:rPr>
        <w:br w:type="column"/>
      </w:r>
    </w:p>
    <w:p w14:paraId="393D516B" w14:textId="77777777" w:rsidR="003D2D79" w:rsidRPr="0032538A" w:rsidRDefault="0032538A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32538A">
        <w:rPr>
          <w:rFonts w:asciiTheme="minorHAnsi" w:hAnsiTheme="minorHAnsi" w:cstheme="minorHAnsi"/>
          <w:b/>
          <w:bCs/>
          <w:spacing w:val="-18"/>
          <w:sz w:val="18"/>
          <w:szCs w:val="18"/>
        </w:rPr>
        <w:t>W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A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R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HOUS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N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G</w:t>
      </w:r>
      <w:r w:rsidRPr="0032538A">
        <w:rPr>
          <w:rFonts w:asciiTheme="minorHAnsi" w:hAnsiTheme="minorHAnsi" w:cstheme="minorHAnsi"/>
          <w:b/>
          <w:bCs/>
          <w:spacing w:val="-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SK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LLS</w:t>
      </w:r>
      <w:r w:rsidRPr="0032538A">
        <w:rPr>
          <w:rFonts w:asciiTheme="minorHAnsi" w:hAnsiTheme="minorHAnsi" w:cstheme="minorHAnsi"/>
          <w:b/>
          <w:bCs/>
          <w:spacing w:val="-10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AQU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pacing w:val="1"/>
          <w:sz w:val="18"/>
          <w:szCs w:val="18"/>
        </w:rPr>
        <w:t>R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D</w:t>
      </w:r>
      <w:r w:rsidRPr="0032538A">
        <w:rPr>
          <w:rFonts w:asciiTheme="minorHAnsi" w:hAnsiTheme="minorHAnsi" w:cstheme="minorHAnsi"/>
          <w:b/>
          <w:bCs/>
          <w:spacing w:val="-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pacing w:val="4"/>
          <w:sz w:val="18"/>
          <w:szCs w:val="18"/>
        </w:rPr>
        <w:t>W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H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L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T</w:t>
      </w:r>
      <w:r w:rsidRPr="0032538A">
        <w:rPr>
          <w:rFonts w:asciiTheme="minorHAnsi" w:hAnsiTheme="minorHAnsi" w:cstheme="minorHAnsi"/>
          <w:b/>
          <w:bCs/>
          <w:spacing w:val="-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S</w:t>
      </w:r>
      <w:r w:rsidRPr="0032538A">
        <w:rPr>
          <w:rFonts w:asciiTheme="minorHAnsi" w:hAnsiTheme="minorHAnsi" w:cstheme="minorHAnsi"/>
          <w:b/>
          <w:bCs/>
          <w:spacing w:val="5"/>
          <w:sz w:val="18"/>
          <w:szCs w:val="18"/>
        </w:rPr>
        <w:t>T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UD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Y</w:t>
      </w:r>
      <w:r w:rsidRPr="0032538A">
        <w:rPr>
          <w:rFonts w:asciiTheme="minorHAnsi" w:hAnsiTheme="minorHAnsi" w:cstheme="minorHAnsi"/>
          <w:b/>
          <w:bCs/>
          <w:spacing w:val="1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N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G</w:t>
      </w:r>
    </w:p>
    <w:p w14:paraId="00694586" w14:textId="77777777" w:rsidR="003D2D79" w:rsidRPr="0032538A" w:rsidRDefault="003D2D79">
      <w:pPr>
        <w:spacing w:before="10" w:line="220" w:lineRule="exact"/>
        <w:rPr>
          <w:rFonts w:asciiTheme="minorHAnsi" w:hAnsiTheme="minorHAnsi" w:cstheme="minorHAnsi"/>
        </w:rPr>
      </w:pPr>
    </w:p>
    <w:p w14:paraId="619CDC60" w14:textId="77777777" w:rsidR="003D2D79" w:rsidRPr="0032538A" w:rsidRDefault="0032538A">
      <w:pPr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nn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4"/>
          <w:sz w:val="18"/>
          <w:szCs w:val="18"/>
        </w:rPr>
        <w:t>r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59BF3FA4" w14:textId="77777777" w:rsidR="003D2D79" w:rsidRPr="0032538A" w:rsidRDefault="0032538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 xml:space="preserve">w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18F96CF8" w14:textId="77777777" w:rsidR="003D2D79" w:rsidRPr="0032538A" w:rsidRDefault="0032538A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position w:val="-1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4"/>
          <w:position w:val="-1"/>
          <w:sz w:val="18"/>
          <w:szCs w:val="18"/>
        </w:rPr>
        <w:t>is</w:t>
      </w:r>
      <w:r w:rsidRPr="0032538A">
        <w:rPr>
          <w:rFonts w:asciiTheme="minorHAnsi" w:hAnsiTheme="minorHAnsi" w:cstheme="minorHAnsi"/>
          <w:spacing w:val="6"/>
          <w:position w:val="-1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position w:val="-1"/>
          <w:sz w:val="18"/>
          <w:szCs w:val="18"/>
        </w:rPr>
        <w:t>c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position w:val="-1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position w:val="-1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6"/>
          <w:position w:val="-1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position w:val="-1"/>
          <w:sz w:val="18"/>
          <w:szCs w:val="18"/>
        </w:rPr>
        <w:t>r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i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7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position w:val="-1"/>
          <w:sz w:val="18"/>
          <w:szCs w:val="18"/>
        </w:rPr>
        <w:t>ti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position w:val="-1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7"/>
          <w:position w:val="-1"/>
          <w:sz w:val="18"/>
          <w:szCs w:val="18"/>
        </w:rPr>
        <w:t>l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m</w:t>
      </w:r>
      <w:r w:rsidRPr="0032538A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6"/>
          <w:position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3"/>
          <w:position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5"/>
          <w:position w:val="-1"/>
          <w:sz w:val="18"/>
          <w:szCs w:val="18"/>
        </w:rPr>
        <w:t>er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33D61945" w14:textId="77777777" w:rsidR="003D2D79" w:rsidRPr="0032538A" w:rsidRDefault="0032538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nn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Hea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32538A">
        <w:rPr>
          <w:rFonts w:asciiTheme="minorHAnsi" w:hAnsiTheme="minorHAnsi" w:cstheme="minorHAnsi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w w:val="99"/>
          <w:sz w:val="18"/>
          <w:szCs w:val="18"/>
        </w:rPr>
        <w:t>re</w:t>
      </w:r>
      <w:r w:rsidRPr="0032538A">
        <w:rPr>
          <w:rFonts w:asciiTheme="minorHAnsi" w:hAnsiTheme="minorHAnsi" w:cstheme="minorHAnsi"/>
          <w:spacing w:val="6"/>
          <w:w w:val="99"/>
          <w:sz w:val="18"/>
          <w:szCs w:val="18"/>
        </w:rPr>
        <w:t>q</w:t>
      </w:r>
      <w:r w:rsidRPr="0032538A">
        <w:rPr>
          <w:rFonts w:asciiTheme="minorHAnsi" w:hAnsiTheme="minorHAnsi" w:cstheme="minorHAnsi"/>
          <w:spacing w:val="3"/>
          <w:w w:val="99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2"/>
          <w:w w:val="99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5"/>
          <w:w w:val="99"/>
          <w:sz w:val="18"/>
          <w:szCs w:val="18"/>
        </w:rPr>
        <w:t>re</w:t>
      </w:r>
      <w:r w:rsidRPr="0032538A">
        <w:rPr>
          <w:rFonts w:asciiTheme="minorHAnsi" w:hAnsiTheme="minorHAnsi" w:cstheme="minorHAnsi"/>
          <w:spacing w:val="1"/>
          <w:w w:val="99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w w:val="99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w w:val="99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w w:val="99"/>
          <w:sz w:val="18"/>
          <w:szCs w:val="18"/>
        </w:rPr>
        <w:t>t</w:t>
      </w:r>
      <w:r w:rsidRPr="0032538A">
        <w:rPr>
          <w:rFonts w:asciiTheme="minorHAnsi" w:hAnsiTheme="minorHAnsi" w:cstheme="minorHAnsi"/>
          <w:w w:val="99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-30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3794483B" w14:textId="77777777" w:rsidR="003D2D79" w:rsidRPr="0032538A" w:rsidRDefault="0032538A">
      <w:pPr>
        <w:spacing w:before="2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per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 xml:space="preserve">g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4EA3C2F2" w14:textId="77777777" w:rsidR="003D2D79" w:rsidRPr="0032538A" w:rsidRDefault="0032538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co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k</w:t>
      </w:r>
      <w:r w:rsidRPr="0032538A">
        <w:rPr>
          <w:rFonts w:asciiTheme="minorHAnsi" w:hAnsiTheme="minorHAnsi" w:cstheme="minorHAnsi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7B7A8AA3" w14:textId="77777777" w:rsidR="003D2D79" w:rsidRPr="0032538A" w:rsidRDefault="0032538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Ma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32538A">
        <w:rPr>
          <w:rFonts w:asciiTheme="minorHAnsi" w:hAnsiTheme="minorHAnsi" w:cstheme="minorHAnsi"/>
          <w:spacing w:val="12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27258F6B" w14:textId="77777777" w:rsidR="003D2D79" w:rsidRPr="0032538A" w:rsidRDefault="0032538A">
      <w:pPr>
        <w:spacing w:before="15" w:line="220" w:lineRule="exact"/>
        <w:ind w:left="170" w:right="207" w:hanging="170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ece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 xml:space="preserve">g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go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are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gg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z w:val="18"/>
          <w:szCs w:val="18"/>
        </w:rPr>
        <w:t xml:space="preserve">,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un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 xml:space="preserve">g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ack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m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66FBCD9E" w14:textId="77777777" w:rsidR="003D2D79" w:rsidRPr="0032538A" w:rsidRDefault="0032538A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3"/>
          <w:position w:val="-1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3"/>
          <w:position w:val="-1"/>
          <w:sz w:val="18"/>
          <w:szCs w:val="18"/>
        </w:rPr>
        <w:t>rapp</w:t>
      </w:r>
      <w:r w:rsidRPr="0032538A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>ng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position w:val="-1"/>
          <w:sz w:val="18"/>
          <w:szCs w:val="18"/>
        </w:rPr>
        <w:t>bo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>x</w:t>
      </w:r>
      <w:r w:rsidRPr="0032538A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3"/>
          <w:position w:val="-1"/>
          <w:sz w:val="18"/>
          <w:szCs w:val="18"/>
        </w:rPr>
        <w:t>abe</w:t>
      </w:r>
      <w:r w:rsidRPr="0032538A">
        <w:rPr>
          <w:rFonts w:asciiTheme="minorHAnsi" w:hAnsiTheme="minorHAnsi" w:cstheme="minorHAnsi"/>
          <w:spacing w:val="2"/>
          <w:position w:val="-1"/>
          <w:sz w:val="18"/>
          <w:szCs w:val="18"/>
        </w:rPr>
        <w:t>lli</w:t>
      </w:r>
      <w:r w:rsidRPr="0032538A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9"/>
          <w:position w:val="-1"/>
          <w:sz w:val="18"/>
          <w:szCs w:val="18"/>
        </w:rPr>
        <w:t>g</w:t>
      </w:r>
      <w:r w:rsidRPr="0032538A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650C06C1" w14:textId="77777777" w:rsidR="003D2D79" w:rsidRPr="0032538A" w:rsidRDefault="0032538A">
      <w:pPr>
        <w:spacing w:before="1" w:line="467" w:lineRule="auto"/>
        <w:ind w:right="2593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a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req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32538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32538A">
        <w:rPr>
          <w:rFonts w:asciiTheme="minorHAnsi" w:hAnsiTheme="minorHAnsi" w:cstheme="minorHAnsi"/>
          <w:sz w:val="18"/>
          <w:szCs w:val="18"/>
        </w:rPr>
        <w:t xml:space="preserve">.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pacing w:val="1"/>
          <w:sz w:val="18"/>
          <w:szCs w:val="18"/>
        </w:rPr>
        <w:t>C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O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M</w:t>
      </w:r>
      <w:r w:rsidRPr="0032538A">
        <w:rPr>
          <w:rFonts w:asciiTheme="minorHAnsi" w:hAnsiTheme="minorHAnsi" w:cstheme="minorHAnsi"/>
          <w:b/>
          <w:bCs/>
          <w:spacing w:val="4"/>
          <w:sz w:val="18"/>
          <w:szCs w:val="18"/>
        </w:rPr>
        <w:t>P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TE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N</w:t>
      </w:r>
      <w:r w:rsidRPr="0032538A">
        <w:rPr>
          <w:rFonts w:asciiTheme="minorHAnsi" w:hAnsiTheme="minorHAnsi" w:cstheme="minorHAnsi"/>
          <w:b/>
          <w:bCs/>
          <w:spacing w:val="1"/>
          <w:sz w:val="18"/>
          <w:szCs w:val="18"/>
        </w:rPr>
        <w:t>C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IE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S</w:t>
      </w:r>
    </w:p>
    <w:p w14:paraId="196C0A95" w14:textId="77777777" w:rsidR="003D2D79" w:rsidRPr="0032538A" w:rsidRDefault="0032538A">
      <w:pPr>
        <w:spacing w:before="19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Treat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gu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 xml:space="preserve">h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gn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re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pec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60DEC241" w14:textId="77777777" w:rsidR="003D2D79" w:rsidRPr="0032538A" w:rsidRDefault="0032538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Or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 xml:space="preserve">d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5CCF266E" w14:textId="77777777" w:rsidR="003D2D79" w:rsidRPr="0032538A" w:rsidRDefault="0032538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Ta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ilit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ece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32538A">
        <w:rPr>
          <w:rFonts w:asciiTheme="minorHAnsi" w:hAnsiTheme="minorHAnsi" w:cstheme="minorHAnsi"/>
          <w:spacing w:val="12"/>
          <w:sz w:val="18"/>
          <w:szCs w:val="18"/>
        </w:rPr>
        <w:t>y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12023C9B" w14:textId="77777777" w:rsidR="003D2D79" w:rsidRPr="0032538A" w:rsidRDefault="0032538A">
      <w:pPr>
        <w:spacing w:before="1" w:line="538" w:lineRule="auto"/>
        <w:ind w:right="3225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32538A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illi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32538A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 xml:space="preserve">. 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L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pacing w:val="1"/>
          <w:sz w:val="18"/>
          <w:szCs w:val="18"/>
        </w:rPr>
        <w:t>C</w:t>
      </w:r>
      <w:r w:rsidRPr="0032538A">
        <w:rPr>
          <w:rFonts w:asciiTheme="minorHAnsi" w:hAnsiTheme="minorHAnsi" w:cstheme="minorHAnsi"/>
          <w:b/>
          <w:bCs/>
          <w:spacing w:val="5"/>
          <w:sz w:val="18"/>
          <w:szCs w:val="18"/>
        </w:rPr>
        <w:t>T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D</w:t>
      </w:r>
      <w:r w:rsidRPr="0032538A">
        <w:rPr>
          <w:rFonts w:asciiTheme="minorHAnsi" w:hAnsiTheme="minorHAnsi" w:cstheme="minorHAnsi"/>
          <w:b/>
          <w:bCs/>
          <w:spacing w:val="-1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A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CH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V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IE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V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M</w:t>
      </w:r>
      <w:r w:rsidRPr="0032538A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pacing w:val="2"/>
          <w:sz w:val="18"/>
          <w:szCs w:val="18"/>
        </w:rPr>
        <w:t>N</w:t>
      </w:r>
      <w:r w:rsidRPr="0032538A">
        <w:rPr>
          <w:rFonts w:asciiTheme="minorHAnsi" w:hAnsiTheme="minorHAnsi" w:cstheme="minorHAnsi"/>
          <w:b/>
          <w:bCs/>
          <w:spacing w:val="5"/>
          <w:sz w:val="18"/>
          <w:szCs w:val="18"/>
        </w:rPr>
        <w:t>T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S</w:t>
      </w:r>
    </w:p>
    <w:p w14:paraId="7ADBB656" w14:textId="77777777" w:rsidR="003D2D79" w:rsidRPr="0032538A" w:rsidRDefault="0032538A">
      <w:pPr>
        <w:spacing w:line="180" w:lineRule="exact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spacing w:val="4"/>
          <w:position w:val="1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ss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ssi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position w:val="1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-5"/>
          <w:position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position w:val="1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position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li</w:t>
      </w:r>
      <w:r w:rsidRPr="0032538A">
        <w:rPr>
          <w:rFonts w:asciiTheme="minorHAnsi" w:hAnsiTheme="minorHAnsi" w:cstheme="minorHAnsi"/>
          <w:position w:val="1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er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’</w:t>
      </w:r>
      <w:r w:rsidRPr="0032538A">
        <w:rPr>
          <w:rFonts w:asciiTheme="minorHAnsi" w:hAnsiTheme="minorHAnsi" w:cstheme="minorHAnsi"/>
          <w:position w:val="1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-2"/>
          <w:position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li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ce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s</w:t>
      </w:r>
      <w:r w:rsidRPr="0032538A">
        <w:rPr>
          <w:rFonts w:asciiTheme="minorHAnsi" w:hAnsiTheme="minorHAnsi" w:cstheme="minorHAnsi"/>
          <w:position w:val="1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-1"/>
          <w:position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o</w:t>
      </w:r>
      <w:r w:rsidRPr="0032538A">
        <w:rPr>
          <w:rFonts w:asciiTheme="minorHAnsi" w:hAnsiTheme="minorHAnsi" w:cstheme="minorHAnsi"/>
          <w:position w:val="1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4"/>
          <w:position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or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li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f</w:t>
      </w:r>
      <w:r w:rsidRPr="0032538A">
        <w:rPr>
          <w:rFonts w:asciiTheme="minorHAnsi" w:hAnsiTheme="minorHAnsi" w:cstheme="minorHAnsi"/>
          <w:position w:val="1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-1"/>
          <w:position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c</w:t>
      </w:r>
      <w:r w:rsidRPr="0032538A">
        <w:rPr>
          <w:rFonts w:asciiTheme="minorHAnsi" w:hAnsiTheme="minorHAnsi" w:cstheme="minorHAnsi"/>
          <w:position w:val="1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ti</w:t>
      </w:r>
      <w:r w:rsidRPr="0032538A">
        <w:rPr>
          <w:rFonts w:asciiTheme="minorHAnsi" w:hAnsiTheme="minorHAnsi" w:cstheme="minorHAnsi"/>
          <w:spacing w:val="1"/>
          <w:position w:val="1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ca</w:t>
      </w:r>
      <w:r w:rsidRPr="0032538A">
        <w:rPr>
          <w:rFonts w:asciiTheme="minorHAnsi" w:hAnsiTheme="minorHAnsi" w:cstheme="minorHAnsi"/>
          <w:spacing w:val="2"/>
          <w:position w:val="1"/>
          <w:sz w:val="18"/>
          <w:szCs w:val="18"/>
        </w:rPr>
        <w:t>ti</w:t>
      </w:r>
      <w:r w:rsidRPr="0032538A">
        <w:rPr>
          <w:rFonts w:asciiTheme="minorHAnsi" w:hAnsiTheme="minorHAnsi" w:cstheme="minorHAnsi"/>
          <w:spacing w:val="3"/>
          <w:position w:val="1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4"/>
          <w:position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position w:val="1"/>
          <w:sz w:val="18"/>
          <w:szCs w:val="18"/>
        </w:rPr>
        <w:t>.</w:t>
      </w:r>
    </w:p>
    <w:p w14:paraId="59EEEBA4" w14:textId="77777777" w:rsidR="003D2D79" w:rsidRPr="0032538A" w:rsidRDefault="0032538A">
      <w:pPr>
        <w:ind w:right="4363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spacing w:val="2"/>
          <w:sz w:val="18"/>
          <w:szCs w:val="18"/>
        </w:rPr>
        <w:t>Di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isti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. 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ce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Fi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</w:p>
    <w:p w14:paraId="3DD2C9B8" w14:textId="77777777" w:rsidR="003D2D79" w:rsidRPr="0032538A" w:rsidRDefault="003D2D79">
      <w:pPr>
        <w:spacing w:before="8" w:line="220" w:lineRule="exact"/>
        <w:rPr>
          <w:rFonts w:asciiTheme="minorHAnsi" w:hAnsiTheme="minorHAnsi" w:cstheme="minorHAnsi"/>
          <w:b/>
          <w:bCs/>
        </w:rPr>
      </w:pPr>
    </w:p>
    <w:p w14:paraId="5A917B33" w14:textId="77777777" w:rsidR="003D2D79" w:rsidRPr="0032538A" w:rsidRDefault="0032538A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32538A">
        <w:rPr>
          <w:rFonts w:asciiTheme="minorHAnsi" w:hAnsiTheme="minorHAnsi" w:cstheme="minorHAnsi"/>
          <w:b/>
          <w:bCs/>
          <w:spacing w:val="12"/>
          <w:sz w:val="18"/>
          <w:szCs w:val="18"/>
        </w:rPr>
        <w:t>HO</w:t>
      </w:r>
      <w:r w:rsidRPr="0032538A">
        <w:rPr>
          <w:rFonts w:asciiTheme="minorHAnsi" w:hAnsiTheme="minorHAnsi" w:cstheme="minorHAnsi"/>
          <w:b/>
          <w:bCs/>
          <w:spacing w:val="11"/>
          <w:sz w:val="18"/>
          <w:szCs w:val="18"/>
        </w:rPr>
        <w:t>BB</w:t>
      </w:r>
      <w:r w:rsidRPr="0032538A">
        <w:rPr>
          <w:rFonts w:asciiTheme="minorHAnsi" w:hAnsiTheme="minorHAnsi" w:cstheme="minorHAnsi"/>
          <w:b/>
          <w:bCs/>
          <w:spacing w:val="13"/>
          <w:sz w:val="18"/>
          <w:szCs w:val="18"/>
        </w:rPr>
        <w:t>IE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S</w:t>
      </w:r>
      <w:r w:rsidRPr="0032538A">
        <w:rPr>
          <w:rFonts w:asciiTheme="minorHAnsi" w:hAnsiTheme="minorHAnsi" w:cstheme="minorHAnsi"/>
          <w:b/>
          <w:bCs/>
          <w:spacing w:val="1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&amp;</w:t>
      </w:r>
      <w:r w:rsidRPr="0032538A">
        <w:rPr>
          <w:rFonts w:asciiTheme="minorHAnsi" w:hAnsiTheme="minorHAnsi" w:cstheme="minorHAnsi"/>
          <w:b/>
          <w:bCs/>
          <w:spacing w:val="1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b/>
          <w:bCs/>
          <w:spacing w:val="13"/>
          <w:sz w:val="18"/>
          <w:szCs w:val="18"/>
        </w:rPr>
        <w:t>I</w:t>
      </w:r>
      <w:r w:rsidRPr="0032538A">
        <w:rPr>
          <w:rFonts w:asciiTheme="minorHAnsi" w:hAnsiTheme="minorHAnsi" w:cstheme="minorHAnsi"/>
          <w:b/>
          <w:bCs/>
          <w:spacing w:val="10"/>
          <w:sz w:val="18"/>
          <w:szCs w:val="18"/>
        </w:rPr>
        <w:t>N</w:t>
      </w:r>
      <w:r w:rsidRPr="0032538A">
        <w:rPr>
          <w:rFonts w:asciiTheme="minorHAnsi" w:hAnsiTheme="minorHAnsi" w:cstheme="minorHAnsi"/>
          <w:b/>
          <w:bCs/>
          <w:spacing w:val="13"/>
          <w:sz w:val="18"/>
          <w:szCs w:val="18"/>
        </w:rPr>
        <w:t>TE</w:t>
      </w:r>
      <w:r w:rsidRPr="0032538A">
        <w:rPr>
          <w:rFonts w:asciiTheme="minorHAnsi" w:hAnsiTheme="minorHAnsi" w:cstheme="minorHAnsi"/>
          <w:b/>
          <w:bCs/>
          <w:spacing w:val="11"/>
          <w:sz w:val="18"/>
          <w:szCs w:val="18"/>
        </w:rPr>
        <w:t>R</w:t>
      </w:r>
      <w:r w:rsidRPr="0032538A">
        <w:rPr>
          <w:rFonts w:asciiTheme="minorHAnsi" w:hAnsiTheme="minorHAnsi" w:cstheme="minorHAnsi"/>
          <w:b/>
          <w:bCs/>
          <w:spacing w:val="13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pacing w:val="9"/>
          <w:sz w:val="18"/>
          <w:szCs w:val="18"/>
        </w:rPr>
        <w:t>S</w:t>
      </w:r>
      <w:r w:rsidRPr="0032538A">
        <w:rPr>
          <w:rFonts w:asciiTheme="minorHAnsi" w:hAnsiTheme="minorHAnsi" w:cstheme="minorHAnsi"/>
          <w:b/>
          <w:bCs/>
          <w:spacing w:val="13"/>
          <w:sz w:val="18"/>
          <w:szCs w:val="18"/>
        </w:rPr>
        <w:t>T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S</w:t>
      </w:r>
    </w:p>
    <w:p w14:paraId="1A3027D3" w14:textId="77777777" w:rsidR="003D2D79" w:rsidRPr="0032538A" w:rsidRDefault="003D2D79">
      <w:pPr>
        <w:spacing w:before="11" w:line="220" w:lineRule="exact"/>
        <w:rPr>
          <w:rFonts w:asciiTheme="minorHAnsi" w:hAnsiTheme="minorHAnsi" w:cstheme="minorHAnsi"/>
        </w:rPr>
      </w:pPr>
    </w:p>
    <w:p w14:paraId="44748A64" w14:textId="77777777" w:rsidR="003D2D79" w:rsidRPr="0032538A" w:rsidRDefault="0032538A">
      <w:pPr>
        <w:ind w:right="158"/>
        <w:rPr>
          <w:rFonts w:asciiTheme="minorHAnsi" w:hAnsiTheme="minorHAnsi" w:cstheme="minorHAnsi"/>
          <w:sz w:val="18"/>
          <w:szCs w:val="18"/>
        </w:rPr>
      </w:pPr>
      <w:r w:rsidRPr="0032538A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eo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Ka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 xml:space="preserve">s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32538A">
        <w:rPr>
          <w:rFonts w:asciiTheme="minorHAnsi" w:hAnsiTheme="minorHAnsi" w:cstheme="minorHAnsi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’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cce</w:t>
      </w:r>
      <w:r w:rsidRPr="0032538A">
        <w:rPr>
          <w:rFonts w:asciiTheme="minorHAnsi" w:hAnsiTheme="minorHAnsi" w:cstheme="minorHAnsi"/>
          <w:sz w:val="18"/>
          <w:szCs w:val="18"/>
        </w:rPr>
        <w:t xml:space="preserve">r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ls</w:t>
      </w:r>
      <w:r w:rsidRPr="0032538A">
        <w:rPr>
          <w:rFonts w:asciiTheme="minorHAnsi" w:hAnsiTheme="minorHAnsi" w:cstheme="minorHAnsi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2538A">
        <w:rPr>
          <w:rFonts w:asciiTheme="minorHAnsi" w:hAnsiTheme="minorHAnsi" w:cstheme="minorHAnsi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 xml:space="preserve"> o</w:t>
      </w:r>
      <w:r w:rsidRPr="0032538A">
        <w:rPr>
          <w:rFonts w:asciiTheme="minorHAnsi" w:hAnsiTheme="minorHAnsi" w:cstheme="minorHAnsi"/>
          <w:sz w:val="18"/>
          <w:szCs w:val="18"/>
        </w:rPr>
        <w:t xml:space="preserve">f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ds</w:t>
      </w:r>
      <w:r w:rsidRPr="0032538A">
        <w:rPr>
          <w:rFonts w:asciiTheme="minorHAnsi" w:hAnsiTheme="minorHAnsi" w:cstheme="minorHAnsi"/>
          <w:sz w:val="18"/>
          <w:szCs w:val="18"/>
        </w:rPr>
        <w:t>,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y</w:t>
      </w:r>
      <w:r w:rsidRPr="0032538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2538A">
        <w:rPr>
          <w:rFonts w:asciiTheme="minorHAnsi" w:hAnsiTheme="minorHAnsi" w:cstheme="minorHAnsi"/>
          <w:sz w:val="18"/>
          <w:szCs w:val="18"/>
        </w:rPr>
        <w:t>p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h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2538A">
        <w:rPr>
          <w:rFonts w:asciiTheme="minorHAnsi" w:hAnsiTheme="minorHAnsi" w:cstheme="minorHAnsi"/>
          <w:sz w:val="18"/>
          <w:szCs w:val="18"/>
        </w:rPr>
        <w:t>t</w:t>
      </w:r>
      <w:r w:rsidRPr="0032538A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w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32538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2538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d</w:t>
      </w:r>
      <w:r w:rsidRPr="0032538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45EDF5C5" w14:textId="77777777" w:rsidR="003D2D79" w:rsidRPr="0032538A" w:rsidRDefault="003D2D79">
      <w:pPr>
        <w:spacing w:before="8" w:line="220" w:lineRule="exact"/>
        <w:rPr>
          <w:rFonts w:asciiTheme="minorHAnsi" w:hAnsiTheme="minorHAnsi" w:cstheme="minorHAnsi"/>
        </w:rPr>
      </w:pPr>
    </w:p>
    <w:p w14:paraId="54FA5F6E" w14:textId="77777777" w:rsidR="003D2D79" w:rsidRPr="0032538A" w:rsidRDefault="0032538A">
      <w:pPr>
        <w:rPr>
          <w:rFonts w:asciiTheme="minorHAnsi" w:hAnsiTheme="minorHAnsi" w:cstheme="minorHAnsi"/>
          <w:sz w:val="18"/>
          <w:szCs w:val="18"/>
        </w:rPr>
        <w:sectPr w:rsidR="003D2D79" w:rsidRPr="0032538A">
          <w:type w:val="continuous"/>
          <w:pgSz w:w="11920" w:h="16840"/>
          <w:pgMar w:top="820" w:right="1060" w:bottom="280" w:left="660" w:header="720" w:footer="720" w:gutter="0"/>
          <w:cols w:num="2" w:space="720" w:equalWidth="0">
            <w:col w:w="2177" w:space="1088"/>
            <w:col w:w="6935"/>
          </w:cols>
        </w:sectPr>
      </w:pPr>
      <w:r w:rsidRPr="0032538A">
        <w:rPr>
          <w:rFonts w:asciiTheme="minorHAnsi" w:hAnsiTheme="minorHAnsi" w:cstheme="minorHAnsi"/>
          <w:b/>
          <w:bCs/>
          <w:spacing w:val="9"/>
          <w:sz w:val="18"/>
          <w:szCs w:val="18"/>
        </w:rPr>
        <w:t>R</w:t>
      </w:r>
      <w:r w:rsidRPr="0032538A">
        <w:rPr>
          <w:rFonts w:asciiTheme="minorHAnsi" w:hAnsiTheme="minorHAnsi" w:cstheme="minorHAnsi"/>
          <w:b/>
          <w:bCs/>
          <w:spacing w:val="10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pacing w:val="9"/>
          <w:sz w:val="18"/>
          <w:szCs w:val="18"/>
        </w:rPr>
        <w:t>F</w:t>
      </w:r>
      <w:r w:rsidRPr="0032538A">
        <w:rPr>
          <w:rFonts w:asciiTheme="minorHAnsi" w:hAnsiTheme="minorHAnsi" w:cstheme="minorHAnsi"/>
          <w:b/>
          <w:bCs/>
          <w:spacing w:val="10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pacing w:val="9"/>
          <w:sz w:val="18"/>
          <w:szCs w:val="18"/>
        </w:rPr>
        <w:t>R</w:t>
      </w:r>
      <w:r w:rsidRPr="0032538A">
        <w:rPr>
          <w:rFonts w:asciiTheme="minorHAnsi" w:hAnsiTheme="minorHAnsi" w:cstheme="minorHAnsi"/>
          <w:b/>
          <w:bCs/>
          <w:spacing w:val="10"/>
          <w:sz w:val="18"/>
          <w:szCs w:val="18"/>
        </w:rPr>
        <w:t>EN</w:t>
      </w:r>
      <w:r w:rsidRPr="0032538A">
        <w:rPr>
          <w:rFonts w:asciiTheme="minorHAnsi" w:hAnsiTheme="minorHAnsi" w:cstheme="minorHAnsi"/>
          <w:b/>
          <w:bCs/>
          <w:spacing w:val="9"/>
          <w:sz w:val="18"/>
          <w:szCs w:val="18"/>
        </w:rPr>
        <w:t>C</w:t>
      </w:r>
      <w:r w:rsidRPr="0032538A">
        <w:rPr>
          <w:rFonts w:asciiTheme="minorHAnsi" w:hAnsiTheme="minorHAnsi" w:cstheme="minorHAnsi"/>
          <w:b/>
          <w:bCs/>
          <w:spacing w:val="10"/>
          <w:sz w:val="18"/>
          <w:szCs w:val="18"/>
        </w:rPr>
        <w:t>E</w:t>
      </w:r>
      <w:r w:rsidRPr="0032538A">
        <w:rPr>
          <w:rFonts w:asciiTheme="minorHAnsi" w:hAnsiTheme="minorHAnsi" w:cstheme="minorHAnsi"/>
          <w:b/>
          <w:bCs/>
          <w:sz w:val="18"/>
          <w:szCs w:val="18"/>
        </w:rPr>
        <w:t>S</w:t>
      </w:r>
      <w:r w:rsidRPr="0032538A">
        <w:rPr>
          <w:rFonts w:asciiTheme="minorHAnsi" w:hAnsiTheme="minorHAnsi" w:cstheme="minorHAnsi"/>
          <w:b/>
          <w:bCs/>
          <w:spacing w:val="8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z w:val="18"/>
          <w:szCs w:val="18"/>
        </w:rPr>
        <w:t>–</w:t>
      </w:r>
      <w:r w:rsidRPr="0032538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v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>il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32538A">
        <w:rPr>
          <w:rFonts w:asciiTheme="minorHAnsi" w:hAnsiTheme="minorHAnsi" w:cstheme="minorHAnsi"/>
          <w:spacing w:val="11"/>
          <w:sz w:val="18"/>
          <w:szCs w:val="18"/>
        </w:rPr>
        <w:t>b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>l</w:t>
      </w:r>
      <w:r w:rsidRPr="0032538A">
        <w:rPr>
          <w:rFonts w:asciiTheme="minorHAnsi" w:hAnsiTheme="minorHAnsi" w:cstheme="minorHAnsi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11"/>
          <w:sz w:val="18"/>
          <w:szCs w:val="18"/>
        </w:rPr>
        <w:t>o</w:t>
      </w:r>
      <w:r w:rsidRPr="0032538A">
        <w:rPr>
          <w:rFonts w:asciiTheme="minorHAnsi" w:hAnsiTheme="minorHAnsi" w:cstheme="minorHAnsi"/>
          <w:sz w:val="18"/>
          <w:szCs w:val="18"/>
        </w:rPr>
        <w:t>n</w:t>
      </w:r>
      <w:r w:rsidRPr="0032538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r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11"/>
          <w:sz w:val="18"/>
          <w:szCs w:val="18"/>
        </w:rPr>
        <w:t>q</w:t>
      </w:r>
      <w:r w:rsidRPr="0032538A">
        <w:rPr>
          <w:rFonts w:asciiTheme="minorHAnsi" w:hAnsiTheme="minorHAnsi" w:cstheme="minorHAnsi"/>
          <w:spacing w:val="8"/>
          <w:sz w:val="18"/>
          <w:szCs w:val="18"/>
        </w:rPr>
        <w:t>u</w:t>
      </w:r>
      <w:r w:rsidRPr="0032538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2538A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32538A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32538A">
        <w:rPr>
          <w:rFonts w:asciiTheme="minorHAnsi" w:hAnsiTheme="minorHAnsi" w:cstheme="minorHAnsi"/>
          <w:sz w:val="18"/>
          <w:szCs w:val="18"/>
        </w:rPr>
        <w:t>.</w:t>
      </w:r>
    </w:p>
    <w:p w14:paraId="29722F81" w14:textId="02C2B565" w:rsidR="003D2D79" w:rsidRPr="0032538A" w:rsidRDefault="003D2D79">
      <w:pPr>
        <w:spacing w:line="242" w:lineRule="auto"/>
        <w:ind w:left="118" w:right="76"/>
        <w:rPr>
          <w:rFonts w:asciiTheme="minorHAnsi" w:hAnsiTheme="minorHAnsi" w:cstheme="minorHAnsi"/>
          <w:sz w:val="18"/>
          <w:szCs w:val="18"/>
        </w:rPr>
      </w:pPr>
    </w:p>
    <w:sectPr w:rsidR="003D2D79" w:rsidRPr="0032538A">
      <w:pgSz w:w="11920" w:h="16840"/>
      <w:pgMar w:top="1280" w:right="10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42AA5"/>
    <w:multiLevelType w:val="multilevel"/>
    <w:tmpl w:val="86DC36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D79"/>
    <w:rsid w:val="0032538A"/>
    <w:rsid w:val="003D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6F17896"/>
  <w15:docId w15:val="{40939231-E40D-4E24-909B-88DFE9F5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253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uk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2021-05-20T16:02:00Z</dcterms:created>
  <dcterms:modified xsi:type="dcterms:W3CDTF">2021-05-20T16:04:00Z</dcterms:modified>
</cp:coreProperties>
</file>